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9F9982" w14:textId="77777777" w:rsidR="00634B0B" w:rsidRPr="00456256" w:rsidRDefault="00634B0B" w:rsidP="00634B0B">
      <w:pPr>
        <w:tabs>
          <w:tab w:val="left" w:pos="3347"/>
          <w:tab w:val="left" w:pos="6589"/>
        </w:tabs>
        <w:ind w:left="235"/>
      </w:pPr>
    </w:p>
    <w:p w14:paraId="57D0FAA0" w14:textId="5AD9A244" w:rsidR="00634B0B" w:rsidRPr="00456256" w:rsidRDefault="00634B0B" w:rsidP="00634B0B">
      <w:pPr>
        <w:pStyle w:val="Titolo11"/>
        <w:spacing w:before="0"/>
        <w:rPr>
          <w:lang w:val="it-IT"/>
        </w:rPr>
      </w:pPr>
      <w:r w:rsidRPr="00456256">
        <w:rPr>
          <w:lang w:val="it-IT"/>
        </w:rPr>
        <w:t xml:space="preserve">ALLEGATO </w:t>
      </w:r>
      <w:proofErr w:type="gramStart"/>
      <w:r w:rsidR="007C60D5">
        <w:rPr>
          <w:lang w:val="it-IT"/>
        </w:rPr>
        <w:t>3</w:t>
      </w:r>
      <w:r w:rsidRPr="00456256">
        <w:rPr>
          <w:lang w:val="it-IT"/>
        </w:rPr>
        <w:t>:–</w:t>
      </w:r>
      <w:proofErr w:type="gramEnd"/>
      <w:r w:rsidRPr="00456256">
        <w:rPr>
          <w:lang w:val="it-IT"/>
        </w:rPr>
        <w:t xml:space="preserve"> Offerta economica</w:t>
      </w:r>
      <w:r w:rsidR="00751C76">
        <w:rPr>
          <w:lang w:val="it-IT"/>
        </w:rPr>
        <w:t xml:space="preserve"> </w:t>
      </w:r>
    </w:p>
    <w:p w14:paraId="072BA345" w14:textId="77777777" w:rsidR="00634B0B" w:rsidRPr="00456256" w:rsidRDefault="00634B0B" w:rsidP="00634B0B">
      <w:pPr>
        <w:pStyle w:val="Corpotesto"/>
        <w:rPr>
          <w:sz w:val="20"/>
        </w:rPr>
      </w:pPr>
    </w:p>
    <w:p w14:paraId="30234B0F" w14:textId="77777777" w:rsidR="00634B0B" w:rsidRPr="00456256" w:rsidRDefault="00634B0B" w:rsidP="00634B0B">
      <w:pPr>
        <w:pStyle w:val="Corpotesto"/>
        <w:spacing w:before="1"/>
        <w:rPr>
          <w:sz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8"/>
        <w:gridCol w:w="4840"/>
      </w:tblGrid>
      <w:tr w:rsidR="00634B0B" w14:paraId="7E7EE510" w14:textId="77777777" w:rsidTr="00FB2EAA">
        <w:trPr>
          <w:trHeight w:val="338"/>
        </w:trPr>
        <w:tc>
          <w:tcPr>
            <w:tcW w:w="4838" w:type="dxa"/>
          </w:tcPr>
          <w:p w14:paraId="550352BE" w14:textId="77777777" w:rsidR="00634B0B" w:rsidRDefault="00634B0B" w:rsidP="00FB2EAA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PRESTAZIONE</w:t>
            </w:r>
          </w:p>
        </w:tc>
        <w:tc>
          <w:tcPr>
            <w:tcW w:w="4840" w:type="dxa"/>
          </w:tcPr>
          <w:p w14:paraId="7B8A2A1F" w14:textId="77777777" w:rsidR="00634B0B" w:rsidRDefault="00634B0B" w:rsidP="00FB2EAA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IMPORTO RICHIESTO</w:t>
            </w:r>
          </w:p>
        </w:tc>
      </w:tr>
      <w:tr w:rsidR="00634B0B" w14:paraId="64E7F622" w14:textId="77777777" w:rsidTr="00FB2EAA">
        <w:trPr>
          <w:trHeight w:val="1048"/>
        </w:trPr>
        <w:tc>
          <w:tcPr>
            <w:tcW w:w="4838" w:type="dxa"/>
          </w:tcPr>
          <w:p w14:paraId="6526961D" w14:textId="77777777" w:rsidR="00634B0B" w:rsidRPr="00456256" w:rsidRDefault="00634B0B" w:rsidP="00FB2EAA">
            <w:pPr>
              <w:pStyle w:val="TableParagraph"/>
              <w:spacing w:line="244" w:lineRule="auto"/>
              <w:ind w:left="110" w:right="220"/>
              <w:rPr>
                <w:lang w:val="it-IT"/>
              </w:rPr>
            </w:pPr>
            <w:r w:rsidRPr="00456256">
              <w:rPr>
                <w:lang w:val="it-IT"/>
              </w:rPr>
              <w:t>Incarico annuale medico competente, comprensivo di relazione annuale, parte-</w:t>
            </w:r>
            <w:proofErr w:type="spellStart"/>
            <w:r w:rsidRPr="00456256">
              <w:rPr>
                <w:lang w:val="it-IT"/>
              </w:rPr>
              <w:t>cipazione</w:t>
            </w:r>
            <w:proofErr w:type="spellEnd"/>
            <w:r w:rsidRPr="00456256">
              <w:rPr>
                <w:lang w:val="it-IT"/>
              </w:rPr>
              <w:t xml:space="preserve"> alla riunione periodica e consulenze varie</w:t>
            </w:r>
          </w:p>
        </w:tc>
        <w:tc>
          <w:tcPr>
            <w:tcW w:w="4840" w:type="dxa"/>
          </w:tcPr>
          <w:p w14:paraId="1459C7C1" w14:textId="77777777" w:rsidR="00634B0B" w:rsidRPr="00456256" w:rsidRDefault="00634B0B" w:rsidP="00FB2EAA">
            <w:pPr>
              <w:pStyle w:val="TableParagraph"/>
              <w:spacing w:before="11"/>
              <w:rPr>
                <w:sz w:val="21"/>
                <w:lang w:val="it-IT"/>
              </w:rPr>
            </w:pPr>
          </w:p>
          <w:p w14:paraId="5350FC32" w14:textId="77777777" w:rsidR="00634B0B" w:rsidRDefault="00634B0B" w:rsidP="00FB2EAA">
            <w:pPr>
              <w:pStyle w:val="TableParagraph"/>
              <w:ind w:left="110"/>
            </w:pPr>
            <w:r>
              <w:t>€ ..................................... .........................</w:t>
            </w:r>
          </w:p>
        </w:tc>
      </w:tr>
      <w:tr w:rsidR="00634B0B" w14:paraId="09DBC1BA" w14:textId="77777777" w:rsidTr="00FB2EAA">
        <w:trPr>
          <w:trHeight w:val="1415"/>
        </w:trPr>
        <w:tc>
          <w:tcPr>
            <w:tcW w:w="4838" w:type="dxa"/>
          </w:tcPr>
          <w:p w14:paraId="31DA6CBD" w14:textId="07F1874D" w:rsidR="00634B0B" w:rsidRPr="00456256" w:rsidRDefault="00634B0B" w:rsidP="00FB2EAA">
            <w:pPr>
              <w:pStyle w:val="TableParagraph"/>
              <w:spacing w:line="244" w:lineRule="auto"/>
              <w:ind w:left="110" w:right="592"/>
              <w:rPr>
                <w:lang w:val="it-IT"/>
              </w:rPr>
            </w:pPr>
            <w:r w:rsidRPr="00456256">
              <w:rPr>
                <w:lang w:val="it-IT"/>
              </w:rPr>
              <w:t>Visita medica</w:t>
            </w:r>
            <w:r w:rsidR="00550B75">
              <w:rPr>
                <w:lang w:val="it-IT"/>
              </w:rPr>
              <w:t xml:space="preserve">, oltre quelle </w:t>
            </w:r>
            <w:proofErr w:type="gramStart"/>
            <w:r w:rsidR="00550B75">
              <w:rPr>
                <w:lang w:val="it-IT"/>
              </w:rPr>
              <w:t>periodiche ,</w:t>
            </w:r>
            <w:proofErr w:type="gramEnd"/>
            <w:r w:rsidRPr="00456256">
              <w:rPr>
                <w:lang w:val="it-IT"/>
              </w:rPr>
              <w:t xml:space="preserve"> con giudizio di idoneità per la mansione o per l’attività da espletare (attività pratica o di laboratorio)</w:t>
            </w:r>
          </w:p>
          <w:p w14:paraId="238A6834" w14:textId="77777777" w:rsidR="00634B0B" w:rsidRDefault="00634B0B" w:rsidP="00FB2EAA">
            <w:pPr>
              <w:pStyle w:val="TableParagraph"/>
              <w:spacing w:line="252" w:lineRule="exact"/>
              <w:ind w:left="993"/>
            </w:pPr>
            <w:r>
              <w:t>COSTO PER SINGOLA VISITA</w:t>
            </w:r>
          </w:p>
        </w:tc>
        <w:tc>
          <w:tcPr>
            <w:tcW w:w="4840" w:type="dxa"/>
          </w:tcPr>
          <w:p w14:paraId="0FCC48B1" w14:textId="77777777" w:rsidR="00634B0B" w:rsidRDefault="00634B0B" w:rsidP="00FB2EAA">
            <w:pPr>
              <w:pStyle w:val="TableParagraph"/>
              <w:rPr>
                <w:sz w:val="24"/>
              </w:rPr>
            </w:pPr>
          </w:p>
          <w:p w14:paraId="2B0D71D0" w14:textId="77777777" w:rsidR="00634B0B" w:rsidRDefault="00634B0B" w:rsidP="00FB2EAA">
            <w:pPr>
              <w:pStyle w:val="TableParagraph"/>
              <w:spacing w:before="6"/>
              <w:rPr>
                <w:sz w:val="20"/>
              </w:rPr>
            </w:pPr>
          </w:p>
          <w:p w14:paraId="3DD4054A" w14:textId="77777777" w:rsidR="00634B0B" w:rsidRDefault="00634B0B" w:rsidP="00FB2EAA">
            <w:pPr>
              <w:pStyle w:val="TableParagraph"/>
              <w:ind w:left="110"/>
            </w:pPr>
            <w:r>
              <w:t>€ ..................................... .........................</w:t>
            </w:r>
          </w:p>
        </w:tc>
      </w:tr>
    </w:tbl>
    <w:p w14:paraId="4EA3A7E1" w14:textId="77777777" w:rsidR="00634B0B" w:rsidRDefault="00634B0B" w:rsidP="00634B0B">
      <w:pPr>
        <w:pStyle w:val="Corpotesto"/>
        <w:rPr>
          <w:sz w:val="20"/>
        </w:rPr>
      </w:pPr>
    </w:p>
    <w:p w14:paraId="776C3C20" w14:textId="77777777" w:rsidR="00634B0B" w:rsidRDefault="00634B0B" w:rsidP="00634B0B">
      <w:pPr>
        <w:pStyle w:val="Corpotesto"/>
        <w:rPr>
          <w:sz w:val="20"/>
        </w:rPr>
      </w:pPr>
    </w:p>
    <w:p w14:paraId="0E4B8C37" w14:textId="77777777" w:rsidR="00634B0B" w:rsidRDefault="00634B0B" w:rsidP="00634B0B">
      <w:pPr>
        <w:pStyle w:val="Corpotesto"/>
        <w:spacing w:before="9"/>
        <w:rPr>
          <w:sz w:val="20"/>
        </w:rPr>
      </w:pPr>
    </w:p>
    <w:p w14:paraId="034EE5BD" w14:textId="77777777" w:rsidR="007F3C78" w:rsidRDefault="00634B0B" w:rsidP="00634B0B">
      <w:pPr>
        <w:tabs>
          <w:tab w:val="left" w:pos="3397"/>
          <w:tab w:val="left" w:pos="6639"/>
        </w:tabs>
        <w:ind w:left="283"/>
      </w:pPr>
      <w:proofErr w:type="spellStart"/>
      <w:r>
        <w:t>Luogo</w:t>
      </w:r>
      <w:r w:rsidR="00F24016">
        <w:t>___________</w:t>
      </w:r>
      <w:r w:rsidR="007F3C78">
        <w:t>_____</w:t>
      </w:r>
      <w:r>
        <w:t>data</w:t>
      </w:r>
      <w:proofErr w:type="spellEnd"/>
      <w:r w:rsidR="00F24016">
        <w:t>________________</w:t>
      </w:r>
    </w:p>
    <w:p w14:paraId="04D02947" w14:textId="77777777" w:rsidR="007F3C78" w:rsidRDefault="007F3C78" w:rsidP="00634B0B">
      <w:pPr>
        <w:tabs>
          <w:tab w:val="left" w:pos="3397"/>
          <w:tab w:val="left" w:pos="6639"/>
        </w:tabs>
        <w:ind w:left="283"/>
      </w:pPr>
    </w:p>
    <w:p w14:paraId="40CC4351" w14:textId="77777777" w:rsidR="00634B0B" w:rsidRDefault="007F3C78" w:rsidP="00634B0B">
      <w:pPr>
        <w:tabs>
          <w:tab w:val="left" w:pos="3397"/>
          <w:tab w:val="left" w:pos="6639"/>
        </w:tabs>
        <w:ind w:left="283"/>
      </w:pPr>
      <w:r>
        <w:tab/>
        <w:t xml:space="preserve">                             </w:t>
      </w:r>
      <w:r w:rsidR="00634B0B">
        <w:t>FIRMA</w:t>
      </w:r>
      <w:r>
        <w:t xml:space="preserve"> e TIMBRO</w:t>
      </w:r>
      <w:r w:rsidR="00F24016">
        <w:t>________________________</w:t>
      </w:r>
    </w:p>
    <w:p w14:paraId="773F3F92" w14:textId="77777777" w:rsidR="00634B0B" w:rsidRDefault="00634B0B" w:rsidP="00634B0B">
      <w:pPr>
        <w:suppressAutoHyphens w:val="0"/>
      </w:pPr>
    </w:p>
    <w:sectPr w:rsidR="00634B0B" w:rsidSect="00E02E78">
      <w:headerReference w:type="default" r:id="rId7"/>
      <w:footerReference w:type="default" r:id="rId8"/>
      <w:footnotePr>
        <w:pos w:val="beneathText"/>
      </w:footnotePr>
      <w:pgSz w:w="12240" w:h="15840"/>
      <w:pgMar w:top="1440" w:right="1183" w:bottom="1440" w:left="1080" w:header="79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DD8D2" w14:textId="77777777" w:rsidR="00C23EA7" w:rsidRDefault="00C23EA7">
      <w:r>
        <w:separator/>
      </w:r>
    </w:p>
  </w:endnote>
  <w:endnote w:type="continuationSeparator" w:id="0">
    <w:p w14:paraId="364528E1" w14:textId="77777777" w:rsidR="00C23EA7" w:rsidRDefault="00C23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79F28" w14:textId="77777777" w:rsidR="00403226" w:rsidRPr="00403226" w:rsidRDefault="00403226" w:rsidP="00403226">
    <w:pPr>
      <w:jc w:val="center"/>
      <w:rPr>
        <w:sz w:val="16"/>
        <w:szCs w:val="16"/>
      </w:rPr>
    </w:pPr>
    <w:r w:rsidRPr="00403226">
      <w:rPr>
        <w:sz w:val="16"/>
        <w:szCs w:val="16"/>
      </w:rPr>
      <w:t xml:space="preserve">Sez. </w:t>
    </w:r>
    <w:proofErr w:type="spellStart"/>
    <w:r w:rsidRPr="00403226">
      <w:rPr>
        <w:sz w:val="16"/>
        <w:szCs w:val="16"/>
      </w:rPr>
      <w:t>Assoc</w:t>
    </w:r>
    <w:proofErr w:type="spellEnd"/>
    <w:r w:rsidRPr="00403226">
      <w:rPr>
        <w:sz w:val="16"/>
        <w:szCs w:val="16"/>
      </w:rPr>
      <w:t>. Liceo Scientifico DORGALI – NUPS018022 – 0784 96902</w:t>
    </w:r>
  </w:p>
  <w:p w14:paraId="16019049" w14:textId="77777777" w:rsidR="00403226" w:rsidRPr="00403226" w:rsidRDefault="00403226" w:rsidP="00403226">
    <w:pPr>
      <w:jc w:val="center"/>
      <w:rPr>
        <w:sz w:val="16"/>
        <w:szCs w:val="16"/>
      </w:rPr>
    </w:pPr>
    <w:r w:rsidRPr="00403226">
      <w:rPr>
        <w:sz w:val="16"/>
        <w:szCs w:val="16"/>
      </w:rPr>
      <w:t xml:space="preserve">Sez. </w:t>
    </w:r>
    <w:proofErr w:type="spellStart"/>
    <w:r w:rsidRPr="00403226">
      <w:rPr>
        <w:sz w:val="16"/>
        <w:szCs w:val="16"/>
      </w:rPr>
      <w:t>Assoc</w:t>
    </w:r>
    <w:proofErr w:type="spellEnd"/>
    <w:r w:rsidRPr="00403226">
      <w:rPr>
        <w:sz w:val="16"/>
        <w:szCs w:val="16"/>
      </w:rPr>
      <w:t xml:space="preserve">. Liceo Scientifico SINISCOLA – NUPS018033 – 0784 877686 </w:t>
    </w:r>
    <w:r w:rsidRPr="00403226">
      <w:rPr>
        <w:sz w:val="16"/>
        <w:szCs w:val="16"/>
      </w:rPr>
      <w:softHyphen/>
      <w:t>– 0784 415240</w:t>
    </w:r>
  </w:p>
  <w:p w14:paraId="5508F053" w14:textId="77777777" w:rsidR="00403226" w:rsidRPr="00403226" w:rsidRDefault="00403226" w:rsidP="00403226">
    <w:pPr>
      <w:jc w:val="center"/>
      <w:rPr>
        <w:sz w:val="16"/>
        <w:szCs w:val="16"/>
      </w:rPr>
    </w:pPr>
    <w:r w:rsidRPr="00403226">
      <w:rPr>
        <w:sz w:val="16"/>
        <w:szCs w:val="16"/>
      </w:rPr>
      <w:t xml:space="preserve">Sez. </w:t>
    </w:r>
    <w:proofErr w:type="spellStart"/>
    <w:r w:rsidRPr="00403226">
      <w:rPr>
        <w:sz w:val="16"/>
        <w:szCs w:val="16"/>
      </w:rPr>
      <w:t>Assoc</w:t>
    </w:r>
    <w:proofErr w:type="spellEnd"/>
    <w:r w:rsidRPr="00403226">
      <w:rPr>
        <w:sz w:val="16"/>
        <w:szCs w:val="16"/>
      </w:rPr>
      <w:t>. Istituto Professionale per l’Agricoltura SINISCOLA NURA01801E – 0784 875552</w:t>
    </w:r>
  </w:p>
  <w:p w14:paraId="52F875A5" w14:textId="77777777" w:rsidR="00403226" w:rsidRPr="00403226" w:rsidRDefault="00403226" w:rsidP="00403226">
    <w:pPr>
      <w:pStyle w:val="Pidipagina"/>
      <w:rPr>
        <w:sz w:val="16"/>
        <w:szCs w:val="16"/>
      </w:rPr>
    </w:pPr>
    <w:r>
      <w:rPr>
        <w:sz w:val="16"/>
        <w:szCs w:val="16"/>
      </w:rPr>
      <w:t xml:space="preserve">                                             </w:t>
    </w:r>
    <w:r w:rsidRPr="00403226">
      <w:rPr>
        <w:sz w:val="16"/>
        <w:szCs w:val="16"/>
      </w:rPr>
      <w:t xml:space="preserve">Sez. </w:t>
    </w:r>
    <w:proofErr w:type="spellStart"/>
    <w:r w:rsidRPr="00403226">
      <w:rPr>
        <w:sz w:val="16"/>
        <w:szCs w:val="16"/>
      </w:rPr>
      <w:t>Assoc</w:t>
    </w:r>
    <w:proofErr w:type="spellEnd"/>
    <w:r w:rsidRPr="00403226">
      <w:rPr>
        <w:sz w:val="16"/>
        <w:szCs w:val="16"/>
      </w:rPr>
      <w:t>. Istituto Tecnico Trasporti e Logistica SINISCOLA   NURA01801E - 0784 877686</w:t>
    </w:r>
  </w:p>
  <w:p w14:paraId="20C61E73" w14:textId="77777777" w:rsidR="00795FFE" w:rsidRDefault="00795F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8E260" w14:textId="77777777" w:rsidR="00C23EA7" w:rsidRDefault="00C23EA7">
      <w:r>
        <w:separator/>
      </w:r>
    </w:p>
  </w:footnote>
  <w:footnote w:type="continuationSeparator" w:id="0">
    <w:p w14:paraId="0D085B0C" w14:textId="77777777" w:rsidR="00C23EA7" w:rsidRDefault="00C23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43555" w14:textId="2D67C1B2" w:rsidR="00B340D8" w:rsidRDefault="00B340D8" w:rsidP="008C0FDA">
    <w:pPr>
      <w:jc w:val="center"/>
      <w:rPr>
        <w:b/>
        <w:sz w:val="36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2FC56432"/>
    <w:multiLevelType w:val="hybridMultilevel"/>
    <w:tmpl w:val="55A4D9BA"/>
    <w:lvl w:ilvl="0" w:tplc="717C08F8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w w:val="97"/>
        <w:sz w:val="24"/>
        <w:szCs w:val="24"/>
      </w:rPr>
    </w:lvl>
    <w:lvl w:ilvl="1" w:tplc="643240E6">
      <w:numFmt w:val="bullet"/>
      <w:lvlText w:val="•"/>
      <w:lvlJc w:val="left"/>
      <w:pPr>
        <w:ind w:left="1218" w:hanging="240"/>
      </w:pPr>
      <w:rPr>
        <w:rFonts w:hint="default"/>
      </w:rPr>
    </w:lvl>
    <w:lvl w:ilvl="2" w:tplc="13C243F6">
      <w:numFmt w:val="bullet"/>
      <w:lvlText w:val="•"/>
      <w:lvlJc w:val="left"/>
      <w:pPr>
        <w:ind w:left="2196" w:hanging="240"/>
      </w:pPr>
      <w:rPr>
        <w:rFonts w:hint="default"/>
      </w:rPr>
    </w:lvl>
    <w:lvl w:ilvl="3" w:tplc="855461A6">
      <w:numFmt w:val="bullet"/>
      <w:lvlText w:val="•"/>
      <w:lvlJc w:val="left"/>
      <w:pPr>
        <w:ind w:left="3174" w:hanging="240"/>
      </w:pPr>
      <w:rPr>
        <w:rFonts w:hint="default"/>
      </w:rPr>
    </w:lvl>
    <w:lvl w:ilvl="4" w:tplc="8BD4D086">
      <w:numFmt w:val="bullet"/>
      <w:lvlText w:val="•"/>
      <w:lvlJc w:val="left"/>
      <w:pPr>
        <w:ind w:left="4152" w:hanging="240"/>
      </w:pPr>
      <w:rPr>
        <w:rFonts w:hint="default"/>
      </w:rPr>
    </w:lvl>
    <w:lvl w:ilvl="5" w:tplc="2046A36A">
      <w:numFmt w:val="bullet"/>
      <w:lvlText w:val="•"/>
      <w:lvlJc w:val="left"/>
      <w:pPr>
        <w:ind w:left="5130" w:hanging="240"/>
      </w:pPr>
      <w:rPr>
        <w:rFonts w:hint="default"/>
      </w:rPr>
    </w:lvl>
    <w:lvl w:ilvl="6" w:tplc="AC9ED026">
      <w:numFmt w:val="bullet"/>
      <w:lvlText w:val="•"/>
      <w:lvlJc w:val="left"/>
      <w:pPr>
        <w:ind w:left="6108" w:hanging="240"/>
      </w:pPr>
      <w:rPr>
        <w:rFonts w:hint="default"/>
      </w:rPr>
    </w:lvl>
    <w:lvl w:ilvl="7" w:tplc="C30C1688">
      <w:numFmt w:val="bullet"/>
      <w:lvlText w:val="•"/>
      <w:lvlJc w:val="left"/>
      <w:pPr>
        <w:ind w:left="7086" w:hanging="240"/>
      </w:pPr>
      <w:rPr>
        <w:rFonts w:hint="default"/>
      </w:rPr>
    </w:lvl>
    <w:lvl w:ilvl="8" w:tplc="A8007EA6">
      <w:numFmt w:val="bullet"/>
      <w:lvlText w:val="•"/>
      <w:lvlJc w:val="left"/>
      <w:pPr>
        <w:ind w:left="8064" w:hanging="240"/>
      </w:pPr>
      <w:rPr>
        <w:rFonts w:hint="default"/>
      </w:rPr>
    </w:lvl>
  </w:abstractNum>
  <w:abstractNum w:abstractNumId="4" w15:restartNumberingAfterBreak="0">
    <w:nsid w:val="3F0979D8"/>
    <w:multiLevelType w:val="hybridMultilevel"/>
    <w:tmpl w:val="073CFF6A"/>
    <w:lvl w:ilvl="0" w:tplc="316434AA">
      <w:start w:val="1"/>
      <w:numFmt w:val="upperLetter"/>
      <w:lvlText w:val="%1)"/>
      <w:lvlJc w:val="left"/>
      <w:pPr>
        <w:ind w:left="360" w:hanging="360"/>
        <w:jc w:val="right"/>
      </w:pPr>
      <w:rPr>
        <w:rFonts w:ascii="Times New Roman" w:eastAsia="Times New Roman" w:hAnsi="Times New Roman" w:cs="Times New Roman" w:hint="default"/>
        <w:spacing w:val="0"/>
        <w:w w:val="97"/>
        <w:sz w:val="24"/>
        <w:szCs w:val="24"/>
      </w:rPr>
    </w:lvl>
    <w:lvl w:ilvl="1" w:tplc="DB9EEAAA">
      <w:start w:val="1"/>
      <w:numFmt w:val="decimal"/>
      <w:lvlText w:val="%2)"/>
      <w:lvlJc w:val="left"/>
      <w:pPr>
        <w:ind w:left="943" w:hanging="348"/>
      </w:pPr>
      <w:rPr>
        <w:rFonts w:ascii="Times New Roman" w:eastAsia="Times New Roman" w:hAnsi="Times New Roman" w:cs="Times New Roman" w:hint="default"/>
        <w:w w:val="97"/>
        <w:sz w:val="24"/>
        <w:szCs w:val="24"/>
      </w:rPr>
    </w:lvl>
    <w:lvl w:ilvl="2" w:tplc="3978FC10">
      <w:numFmt w:val="bullet"/>
      <w:lvlText w:val="•"/>
      <w:lvlJc w:val="left"/>
      <w:pPr>
        <w:ind w:left="4620" w:hanging="348"/>
      </w:pPr>
      <w:rPr>
        <w:rFonts w:hint="default"/>
      </w:rPr>
    </w:lvl>
    <w:lvl w:ilvl="3" w:tplc="78E6B46A">
      <w:numFmt w:val="bullet"/>
      <w:lvlText w:val="•"/>
      <w:lvlJc w:val="left"/>
      <w:pPr>
        <w:ind w:left="5295" w:hanging="348"/>
      </w:pPr>
      <w:rPr>
        <w:rFonts w:hint="default"/>
      </w:rPr>
    </w:lvl>
    <w:lvl w:ilvl="4" w:tplc="E28A8EC8">
      <w:numFmt w:val="bullet"/>
      <w:lvlText w:val="•"/>
      <w:lvlJc w:val="left"/>
      <w:pPr>
        <w:ind w:left="5970" w:hanging="348"/>
      </w:pPr>
      <w:rPr>
        <w:rFonts w:hint="default"/>
      </w:rPr>
    </w:lvl>
    <w:lvl w:ilvl="5" w:tplc="0BBECCE0">
      <w:numFmt w:val="bullet"/>
      <w:lvlText w:val="•"/>
      <w:lvlJc w:val="left"/>
      <w:pPr>
        <w:ind w:left="6645" w:hanging="348"/>
      </w:pPr>
      <w:rPr>
        <w:rFonts w:hint="default"/>
      </w:rPr>
    </w:lvl>
    <w:lvl w:ilvl="6" w:tplc="6BD8B8D0">
      <w:numFmt w:val="bullet"/>
      <w:lvlText w:val="•"/>
      <w:lvlJc w:val="left"/>
      <w:pPr>
        <w:ind w:left="7320" w:hanging="348"/>
      </w:pPr>
      <w:rPr>
        <w:rFonts w:hint="default"/>
      </w:rPr>
    </w:lvl>
    <w:lvl w:ilvl="7" w:tplc="77906CE4">
      <w:numFmt w:val="bullet"/>
      <w:lvlText w:val="•"/>
      <w:lvlJc w:val="left"/>
      <w:pPr>
        <w:ind w:left="7995" w:hanging="348"/>
      </w:pPr>
      <w:rPr>
        <w:rFonts w:hint="default"/>
      </w:rPr>
    </w:lvl>
    <w:lvl w:ilvl="8" w:tplc="E7A8C11C">
      <w:numFmt w:val="bullet"/>
      <w:lvlText w:val="•"/>
      <w:lvlJc w:val="left"/>
      <w:pPr>
        <w:ind w:left="8670" w:hanging="348"/>
      </w:pPr>
      <w:rPr>
        <w:rFonts w:hint="default"/>
      </w:rPr>
    </w:lvl>
  </w:abstractNum>
  <w:abstractNum w:abstractNumId="5" w15:restartNumberingAfterBreak="0">
    <w:nsid w:val="43A67A55"/>
    <w:multiLevelType w:val="hybridMultilevel"/>
    <w:tmpl w:val="1EE495A2"/>
    <w:lvl w:ilvl="0" w:tplc="B2805A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A6654"/>
    <w:multiLevelType w:val="hybridMultilevel"/>
    <w:tmpl w:val="01F43410"/>
    <w:lvl w:ilvl="0" w:tplc="9E78EECE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F43A7"/>
    <w:multiLevelType w:val="hybridMultilevel"/>
    <w:tmpl w:val="2C8428C2"/>
    <w:lvl w:ilvl="0" w:tplc="F3E8CCDA">
      <w:numFmt w:val="bullet"/>
      <w:lvlText w:val="•"/>
      <w:lvlJc w:val="left"/>
      <w:pPr>
        <w:ind w:left="235" w:hanging="144"/>
      </w:pPr>
      <w:rPr>
        <w:rFonts w:hint="default"/>
        <w:w w:val="97"/>
      </w:rPr>
    </w:lvl>
    <w:lvl w:ilvl="1" w:tplc="557CF206">
      <w:numFmt w:val="bullet"/>
      <w:lvlText w:val="•"/>
      <w:lvlJc w:val="left"/>
      <w:pPr>
        <w:ind w:left="1218" w:hanging="144"/>
      </w:pPr>
      <w:rPr>
        <w:rFonts w:hint="default"/>
      </w:rPr>
    </w:lvl>
    <w:lvl w:ilvl="2" w:tplc="669E3FA4">
      <w:numFmt w:val="bullet"/>
      <w:lvlText w:val="•"/>
      <w:lvlJc w:val="left"/>
      <w:pPr>
        <w:ind w:left="2196" w:hanging="144"/>
      </w:pPr>
      <w:rPr>
        <w:rFonts w:hint="default"/>
      </w:rPr>
    </w:lvl>
    <w:lvl w:ilvl="3" w:tplc="DB3E8EFC">
      <w:numFmt w:val="bullet"/>
      <w:lvlText w:val="•"/>
      <w:lvlJc w:val="left"/>
      <w:pPr>
        <w:ind w:left="3174" w:hanging="144"/>
      </w:pPr>
      <w:rPr>
        <w:rFonts w:hint="default"/>
      </w:rPr>
    </w:lvl>
    <w:lvl w:ilvl="4" w:tplc="D7D0CE4A">
      <w:numFmt w:val="bullet"/>
      <w:lvlText w:val="•"/>
      <w:lvlJc w:val="left"/>
      <w:pPr>
        <w:ind w:left="4152" w:hanging="144"/>
      </w:pPr>
      <w:rPr>
        <w:rFonts w:hint="default"/>
      </w:rPr>
    </w:lvl>
    <w:lvl w:ilvl="5" w:tplc="96A83C2A">
      <w:numFmt w:val="bullet"/>
      <w:lvlText w:val="•"/>
      <w:lvlJc w:val="left"/>
      <w:pPr>
        <w:ind w:left="5130" w:hanging="144"/>
      </w:pPr>
      <w:rPr>
        <w:rFonts w:hint="default"/>
      </w:rPr>
    </w:lvl>
    <w:lvl w:ilvl="6" w:tplc="986A8A4C">
      <w:numFmt w:val="bullet"/>
      <w:lvlText w:val="•"/>
      <w:lvlJc w:val="left"/>
      <w:pPr>
        <w:ind w:left="6108" w:hanging="144"/>
      </w:pPr>
      <w:rPr>
        <w:rFonts w:hint="default"/>
      </w:rPr>
    </w:lvl>
    <w:lvl w:ilvl="7" w:tplc="02EA0B98">
      <w:numFmt w:val="bullet"/>
      <w:lvlText w:val="•"/>
      <w:lvlJc w:val="left"/>
      <w:pPr>
        <w:ind w:left="7086" w:hanging="144"/>
      </w:pPr>
      <w:rPr>
        <w:rFonts w:hint="default"/>
      </w:rPr>
    </w:lvl>
    <w:lvl w:ilvl="8" w:tplc="2E9ED874">
      <w:numFmt w:val="bullet"/>
      <w:lvlText w:val="•"/>
      <w:lvlJc w:val="left"/>
      <w:pPr>
        <w:ind w:left="8064" w:hanging="144"/>
      </w:pPr>
      <w:rPr>
        <w:rFonts w:hint="default"/>
      </w:rPr>
    </w:lvl>
  </w:abstractNum>
  <w:abstractNum w:abstractNumId="8" w15:restartNumberingAfterBreak="0">
    <w:nsid w:val="6527561F"/>
    <w:multiLevelType w:val="hybridMultilevel"/>
    <w:tmpl w:val="3A4AAC80"/>
    <w:lvl w:ilvl="0" w:tplc="3412F5A6">
      <w:numFmt w:val="bullet"/>
      <w:lvlText w:val=""/>
      <w:lvlJc w:val="left"/>
      <w:pPr>
        <w:ind w:left="955" w:hanging="348"/>
      </w:pPr>
      <w:rPr>
        <w:rFonts w:ascii="Symbol" w:eastAsia="Symbol" w:hAnsi="Symbol" w:cs="Symbol" w:hint="default"/>
        <w:w w:val="98"/>
        <w:sz w:val="24"/>
        <w:szCs w:val="24"/>
      </w:rPr>
    </w:lvl>
    <w:lvl w:ilvl="1" w:tplc="834A4898">
      <w:numFmt w:val="bullet"/>
      <w:lvlText w:val="•"/>
      <w:lvlJc w:val="left"/>
      <w:pPr>
        <w:ind w:left="1866" w:hanging="348"/>
      </w:pPr>
      <w:rPr>
        <w:rFonts w:hint="default"/>
      </w:rPr>
    </w:lvl>
    <w:lvl w:ilvl="2" w:tplc="78362944">
      <w:numFmt w:val="bullet"/>
      <w:lvlText w:val="•"/>
      <w:lvlJc w:val="left"/>
      <w:pPr>
        <w:ind w:left="2772" w:hanging="348"/>
      </w:pPr>
      <w:rPr>
        <w:rFonts w:hint="default"/>
      </w:rPr>
    </w:lvl>
    <w:lvl w:ilvl="3" w:tplc="6B1A56DA">
      <w:numFmt w:val="bullet"/>
      <w:lvlText w:val="•"/>
      <w:lvlJc w:val="left"/>
      <w:pPr>
        <w:ind w:left="3678" w:hanging="348"/>
      </w:pPr>
      <w:rPr>
        <w:rFonts w:hint="default"/>
      </w:rPr>
    </w:lvl>
    <w:lvl w:ilvl="4" w:tplc="71B24608">
      <w:numFmt w:val="bullet"/>
      <w:lvlText w:val="•"/>
      <w:lvlJc w:val="left"/>
      <w:pPr>
        <w:ind w:left="4584" w:hanging="348"/>
      </w:pPr>
      <w:rPr>
        <w:rFonts w:hint="default"/>
      </w:rPr>
    </w:lvl>
    <w:lvl w:ilvl="5" w:tplc="34F4E8D0">
      <w:numFmt w:val="bullet"/>
      <w:lvlText w:val="•"/>
      <w:lvlJc w:val="left"/>
      <w:pPr>
        <w:ind w:left="5490" w:hanging="348"/>
      </w:pPr>
      <w:rPr>
        <w:rFonts w:hint="default"/>
      </w:rPr>
    </w:lvl>
    <w:lvl w:ilvl="6" w:tplc="1C926920">
      <w:numFmt w:val="bullet"/>
      <w:lvlText w:val="•"/>
      <w:lvlJc w:val="left"/>
      <w:pPr>
        <w:ind w:left="6396" w:hanging="348"/>
      </w:pPr>
      <w:rPr>
        <w:rFonts w:hint="default"/>
      </w:rPr>
    </w:lvl>
    <w:lvl w:ilvl="7" w:tplc="6F34AF86">
      <w:numFmt w:val="bullet"/>
      <w:lvlText w:val="•"/>
      <w:lvlJc w:val="left"/>
      <w:pPr>
        <w:ind w:left="7302" w:hanging="348"/>
      </w:pPr>
      <w:rPr>
        <w:rFonts w:hint="default"/>
      </w:rPr>
    </w:lvl>
    <w:lvl w:ilvl="8" w:tplc="33B8833A">
      <w:numFmt w:val="bullet"/>
      <w:lvlText w:val="•"/>
      <w:lvlJc w:val="left"/>
      <w:pPr>
        <w:ind w:left="8208" w:hanging="348"/>
      </w:pPr>
      <w:rPr>
        <w:rFonts w:hint="default"/>
      </w:rPr>
    </w:lvl>
  </w:abstractNum>
  <w:abstractNum w:abstractNumId="9" w15:restartNumberingAfterBreak="0">
    <w:nsid w:val="779C7EE9"/>
    <w:multiLevelType w:val="hybridMultilevel"/>
    <w:tmpl w:val="EF08CBB8"/>
    <w:lvl w:ilvl="0" w:tplc="07AA3F2C">
      <w:start w:val="1"/>
      <w:numFmt w:val="decimal"/>
      <w:lvlText w:val="%1."/>
      <w:lvlJc w:val="left"/>
      <w:pPr>
        <w:ind w:left="235" w:hanging="22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32CD2CC">
      <w:numFmt w:val="bullet"/>
      <w:lvlText w:val="•"/>
      <w:lvlJc w:val="left"/>
      <w:pPr>
        <w:ind w:left="1218" w:hanging="221"/>
      </w:pPr>
      <w:rPr>
        <w:rFonts w:hint="default"/>
      </w:rPr>
    </w:lvl>
    <w:lvl w:ilvl="2" w:tplc="711E11B6">
      <w:numFmt w:val="bullet"/>
      <w:lvlText w:val="•"/>
      <w:lvlJc w:val="left"/>
      <w:pPr>
        <w:ind w:left="2196" w:hanging="221"/>
      </w:pPr>
      <w:rPr>
        <w:rFonts w:hint="default"/>
      </w:rPr>
    </w:lvl>
    <w:lvl w:ilvl="3" w:tplc="CA188A6C">
      <w:numFmt w:val="bullet"/>
      <w:lvlText w:val="•"/>
      <w:lvlJc w:val="left"/>
      <w:pPr>
        <w:ind w:left="3174" w:hanging="221"/>
      </w:pPr>
      <w:rPr>
        <w:rFonts w:hint="default"/>
      </w:rPr>
    </w:lvl>
    <w:lvl w:ilvl="4" w:tplc="EF94931E">
      <w:numFmt w:val="bullet"/>
      <w:lvlText w:val="•"/>
      <w:lvlJc w:val="left"/>
      <w:pPr>
        <w:ind w:left="4152" w:hanging="221"/>
      </w:pPr>
      <w:rPr>
        <w:rFonts w:hint="default"/>
      </w:rPr>
    </w:lvl>
    <w:lvl w:ilvl="5" w:tplc="6F023AF8">
      <w:numFmt w:val="bullet"/>
      <w:lvlText w:val="•"/>
      <w:lvlJc w:val="left"/>
      <w:pPr>
        <w:ind w:left="5130" w:hanging="221"/>
      </w:pPr>
      <w:rPr>
        <w:rFonts w:hint="default"/>
      </w:rPr>
    </w:lvl>
    <w:lvl w:ilvl="6" w:tplc="A31624B2">
      <w:numFmt w:val="bullet"/>
      <w:lvlText w:val="•"/>
      <w:lvlJc w:val="left"/>
      <w:pPr>
        <w:ind w:left="6108" w:hanging="221"/>
      </w:pPr>
      <w:rPr>
        <w:rFonts w:hint="default"/>
      </w:rPr>
    </w:lvl>
    <w:lvl w:ilvl="7" w:tplc="29AC17FE">
      <w:numFmt w:val="bullet"/>
      <w:lvlText w:val="•"/>
      <w:lvlJc w:val="left"/>
      <w:pPr>
        <w:ind w:left="7086" w:hanging="221"/>
      </w:pPr>
      <w:rPr>
        <w:rFonts w:hint="default"/>
      </w:rPr>
    </w:lvl>
    <w:lvl w:ilvl="8" w:tplc="B8A6587E">
      <w:numFmt w:val="bullet"/>
      <w:lvlText w:val="•"/>
      <w:lvlJc w:val="left"/>
      <w:pPr>
        <w:ind w:left="8064" w:hanging="221"/>
      </w:pPr>
      <w:rPr>
        <w:rFonts w:hint="default"/>
      </w:rPr>
    </w:lvl>
  </w:abstractNum>
  <w:num w:numId="1" w16cid:durableId="1579711432">
    <w:abstractNumId w:val="0"/>
  </w:num>
  <w:num w:numId="2" w16cid:durableId="486826795">
    <w:abstractNumId w:val="3"/>
  </w:num>
  <w:num w:numId="3" w16cid:durableId="1703433074">
    <w:abstractNumId w:val="7"/>
  </w:num>
  <w:num w:numId="4" w16cid:durableId="623467288">
    <w:abstractNumId w:val="4"/>
  </w:num>
  <w:num w:numId="5" w16cid:durableId="59600559">
    <w:abstractNumId w:val="8"/>
  </w:num>
  <w:num w:numId="6" w16cid:durableId="222644843">
    <w:abstractNumId w:val="9"/>
  </w:num>
  <w:num w:numId="7" w16cid:durableId="1368873478">
    <w:abstractNumId w:val="5"/>
  </w:num>
  <w:num w:numId="8" w16cid:durableId="6371943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283"/>
  <w:drawingGridHorizontalSpacing w:val="120"/>
  <w:drawingGridVerticalSpacing w:val="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5C5"/>
    <w:rsid w:val="000117D3"/>
    <w:rsid w:val="0001191A"/>
    <w:rsid w:val="00012AA1"/>
    <w:rsid w:val="00013147"/>
    <w:rsid w:val="00016287"/>
    <w:rsid w:val="000237EC"/>
    <w:rsid w:val="00024D65"/>
    <w:rsid w:val="000323F6"/>
    <w:rsid w:val="0003318D"/>
    <w:rsid w:val="00035E26"/>
    <w:rsid w:val="000424CA"/>
    <w:rsid w:val="000547F2"/>
    <w:rsid w:val="000558A2"/>
    <w:rsid w:val="00072E07"/>
    <w:rsid w:val="00076F8B"/>
    <w:rsid w:val="00081949"/>
    <w:rsid w:val="000912BF"/>
    <w:rsid w:val="00096D95"/>
    <w:rsid w:val="000B1318"/>
    <w:rsid w:val="000B18E8"/>
    <w:rsid w:val="000E13ED"/>
    <w:rsid w:val="000E1D3C"/>
    <w:rsid w:val="000E6F54"/>
    <w:rsid w:val="000E78DB"/>
    <w:rsid w:val="000F08BD"/>
    <w:rsid w:val="000F1E69"/>
    <w:rsid w:val="000F3E98"/>
    <w:rsid w:val="000F75F6"/>
    <w:rsid w:val="00104E78"/>
    <w:rsid w:val="00111403"/>
    <w:rsid w:val="00113CDA"/>
    <w:rsid w:val="00120CB9"/>
    <w:rsid w:val="00142384"/>
    <w:rsid w:val="0014571A"/>
    <w:rsid w:val="00151EF2"/>
    <w:rsid w:val="00165241"/>
    <w:rsid w:val="00165634"/>
    <w:rsid w:val="0017098B"/>
    <w:rsid w:val="00172607"/>
    <w:rsid w:val="00177D2A"/>
    <w:rsid w:val="0019146A"/>
    <w:rsid w:val="0019220B"/>
    <w:rsid w:val="00195BAC"/>
    <w:rsid w:val="001A7E98"/>
    <w:rsid w:val="001B7CA8"/>
    <w:rsid w:val="001C6A0C"/>
    <w:rsid w:val="001D09E5"/>
    <w:rsid w:val="001E2114"/>
    <w:rsid w:val="001E2F66"/>
    <w:rsid w:val="001E4AA5"/>
    <w:rsid w:val="00215F67"/>
    <w:rsid w:val="00223A91"/>
    <w:rsid w:val="00223F63"/>
    <w:rsid w:val="002271A2"/>
    <w:rsid w:val="002312A3"/>
    <w:rsid w:val="002359F4"/>
    <w:rsid w:val="002449A8"/>
    <w:rsid w:val="00257491"/>
    <w:rsid w:val="002758EA"/>
    <w:rsid w:val="00280947"/>
    <w:rsid w:val="002856F3"/>
    <w:rsid w:val="00290FD3"/>
    <w:rsid w:val="0029130D"/>
    <w:rsid w:val="002A21FB"/>
    <w:rsid w:val="002B1BEB"/>
    <w:rsid w:val="002B2B65"/>
    <w:rsid w:val="002C02DA"/>
    <w:rsid w:val="002C248F"/>
    <w:rsid w:val="002E03A0"/>
    <w:rsid w:val="002E6115"/>
    <w:rsid w:val="002E6E3C"/>
    <w:rsid w:val="002F1FE3"/>
    <w:rsid w:val="002F7531"/>
    <w:rsid w:val="0030261C"/>
    <w:rsid w:val="00302D0C"/>
    <w:rsid w:val="00310055"/>
    <w:rsid w:val="003101D7"/>
    <w:rsid w:val="00314FD4"/>
    <w:rsid w:val="0032106C"/>
    <w:rsid w:val="0032155F"/>
    <w:rsid w:val="00322A9D"/>
    <w:rsid w:val="00323B24"/>
    <w:rsid w:val="00332036"/>
    <w:rsid w:val="003370D2"/>
    <w:rsid w:val="00337EAB"/>
    <w:rsid w:val="0034383B"/>
    <w:rsid w:val="00360F39"/>
    <w:rsid w:val="0036379F"/>
    <w:rsid w:val="00364ADA"/>
    <w:rsid w:val="00375642"/>
    <w:rsid w:val="00375D2C"/>
    <w:rsid w:val="0038303D"/>
    <w:rsid w:val="0039149C"/>
    <w:rsid w:val="003A456D"/>
    <w:rsid w:val="003A6F6C"/>
    <w:rsid w:val="003A7607"/>
    <w:rsid w:val="003C4BF4"/>
    <w:rsid w:val="003D1D35"/>
    <w:rsid w:val="003D3A1C"/>
    <w:rsid w:val="003F6E0C"/>
    <w:rsid w:val="00403226"/>
    <w:rsid w:val="00410982"/>
    <w:rsid w:val="00416031"/>
    <w:rsid w:val="00421DF2"/>
    <w:rsid w:val="00425FA8"/>
    <w:rsid w:val="00426FC1"/>
    <w:rsid w:val="00442379"/>
    <w:rsid w:val="00445F3F"/>
    <w:rsid w:val="0045372A"/>
    <w:rsid w:val="004632D4"/>
    <w:rsid w:val="00480CA5"/>
    <w:rsid w:val="00493843"/>
    <w:rsid w:val="004A2ED5"/>
    <w:rsid w:val="004A58B5"/>
    <w:rsid w:val="004B1327"/>
    <w:rsid w:val="004C3930"/>
    <w:rsid w:val="004C3CEA"/>
    <w:rsid w:val="004D10B1"/>
    <w:rsid w:val="004D7808"/>
    <w:rsid w:val="004F0D15"/>
    <w:rsid w:val="004F45F8"/>
    <w:rsid w:val="005052D0"/>
    <w:rsid w:val="0051333E"/>
    <w:rsid w:val="005215D2"/>
    <w:rsid w:val="005218BB"/>
    <w:rsid w:val="00525F44"/>
    <w:rsid w:val="00550465"/>
    <w:rsid w:val="005505C0"/>
    <w:rsid w:val="00550B75"/>
    <w:rsid w:val="005537D5"/>
    <w:rsid w:val="00557131"/>
    <w:rsid w:val="005606E8"/>
    <w:rsid w:val="0056123D"/>
    <w:rsid w:val="00565240"/>
    <w:rsid w:val="005706ED"/>
    <w:rsid w:val="00571FAC"/>
    <w:rsid w:val="00577893"/>
    <w:rsid w:val="00580E57"/>
    <w:rsid w:val="00584C97"/>
    <w:rsid w:val="00593505"/>
    <w:rsid w:val="005A32FA"/>
    <w:rsid w:val="005A3428"/>
    <w:rsid w:val="005B4981"/>
    <w:rsid w:val="005C2115"/>
    <w:rsid w:val="005C255E"/>
    <w:rsid w:val="005C2956"/>
    <w:rsid w:val="005D1108"/>
    <w:rsid w:val="005E3FB0"/>
    <w:rsid w:val="005E79AB"/>
    <w:rsid w:val="005F219F"/>
    <w:rsid w:val="0062394D"/>
    <w:rsid w:val="006277CD"/>
    <w:rsid w:val="00634B0B"/>
    <w:rsid w:val="00643953"/>
    <w:rsid w:val="006457D6"/>
    <w:rsid w:val="0064771D"/>
    <w:rsid w:val="00650972"/>
    <w:rsid w:val="006545F9"/>
    <w:rsid w:val="0066014D"/>
    <w:rsid w:val="006612A6"/>
    <w:rsid w:val="006700B5"/>
    <w:rsid w:val="00683A24"/>
    <w:rsid w:val="00695173"/>
    <w:rsid w:val="006A12D4"/>
    <w:rsid w:val="006A1B93"/>
    <w:rsid w:val="006A23B7"/>
    <w:rsid w:val="006B1418"/>
    <w:rsid w:val="006B14F5"/>
    <w:rsid w:val="006B1B1B"/>
    <w:rsid w:val="006B4359"/>
    <w:rsid w:val="006B4AA2"/>
    <w:rsid w:val="006B7873"/>
    <w:rsid w:val="006C0132"/>
    <w:rsid w:val="006C1898"/>
    <w:rsid w:val="006C6B4A"/>
    <w:rsid w:val="006D38BA"/>
    <w:rsid w:val="006D59C1"/>
    <w:rsid w:val="006D6B42"/>
    <w:rsid w:val="006E03BD"/>
    <w:rsid w:val="006E250B"/>
    <w:rsid w:val="006E2E34"/>
    <w:rsid w:val="006E39E9"/>
    <w:rsid w:val="006E6DB9"/>
    <w:rsid w:val="006F2FB7"/>
    <w:rsid w:val="007004B3"/>
    <w:rsid w:val="00703D37"/>
    <w:rsid w:val="0071190A"/>
    <w:rsid w:val="00711E8F"/>
    <w:rsid w:val="00715A31"/>
    <w:rsid w:val="00751C76"/>
    <w:rsid w:val="00757A2E"/>
    <w:rsid w:val="00766932"/>
    <w:rsid w:val="00770137"/>
    <w:rsid w:val="00792FCB"/>
    <w:rsid w:val="007933B7"/>
    <w:rsid w:val="00795FFE"/>
    <w:rsid w:val="007A3B96"/>
    <w:rsid w:val="007B4337"/>
    <w:rsid w:val="007B6AF8"/>
    <w:rsid w:val="007C60D5"/>
    <w:rsid w:val="007D34A5"/>
    <w:rsid w:val="007D39C3"/>
    <w:rsid w:val="007E0AA5"/>
    <w:rsid w:val="007E2534"/>
    <w:rsid w:val="007E439E"/>
    <w:rsid w:val="007F3C78"/>
    <w:rsid w:val="007F60CD"/>
    <w:rsid w:val="007F7625"/>
    <w:rsid w:val="00807780"/>
    <w:rsid w:val="008174A0"/>
    <w:rsid w:val="008271A2"/>
    <w:rsid w:val="00850F07"/>
    <w:rsid w:val="00856B9A"/>
    <w:rsid w:val="00865C43"/>
    <w:rsid w:val="00867A07"/>
    <w:rsid w:val="008713A9"/>
    <w:rsid w:val="00873D32"/>
    <w:rsid w:val="008745DB"/>
    <w:rsid w:val="008778DF"/>
    <w:rsid w:val="008922A9"/>
    <w:rsid w:val="008A4F84"/>
    <w:rsid w:val="008B1B66"/>
    <w:rsid w:val="008C0FDA"/>
    <w:rsid w:val="008C1554"/>
    <w:rsid w:val="008C589A"/>
    <w:rsid w:val="008D128E"/>
    <w:rsid w:val="008D4FDF"/>
    <w:rsid w:val="008D5155"/>
    <w:rsid w:val="008E68EB"/>
    <w:rsid w:val="008F6ED8"/>
    <w:rsid w:val="00906034"/>
    <w:rsid w:val="00907E9C"/>
    <w:rsid w:val="00936252"/>
    <w:rsid w:val="0094068D"/>
    <w:rsid w:val="009415F8"/>
    <w:rsid w:val="009529A1"/>
    <w:rsid w:val="00953B0C"/>
    <w:rsid w:val="009574C8"/>
    <w:rsid w:val="0096639C"/>
    <w:rsid w:val="00970CF0"/>
    <w:rsid w:val="0099412B"/>
    <w:rsid w:val="00996902"/>
    <w:rsid w:val="009A26B6"/>
    <w:rsid w:val="009A2DE2"/>
    <w:rsid w:val="009A6451"/>
    <w:rsid w:val="009C6915"/>
    <w:rsid w:val="009D17B0"/>
    <w:rsid w:val="009D3289"/>
    <w:rsid w:val="009E1AE2"/>
    <w:rsid w:val="009E2684"/>
    <w:rsid w:val="009E7473"/>
    <w:rsid w:val="009F16AB"/>
    <w:rsid w:val="00A0433F"/>
    <w:rsid w:val="00A06EB9"/>
    <w:rsid w:val="00A118D7"/>
    <w:rsid w:val="00A13CFB"/>
    <w:rsid w:val="00A247D0"/>
    <w:rsid w:val="00A25BB3"/>
    <w:rsid w:val="00A278AD"/>
    <w:rsid w:val="00A31436"/>
    <w:rsid w:val="00A33848"/>
    <w:rsid w:val="00A34755"/>
    <w:rsid w:val="00A455C5"/>
    <w:rsid w:val="00A637B7"/>
    <w:rsid w:val="00A65DF6"/>
    <w:rsid w:val="00A65E17"/>
    <w:rsid w:val="00A7157E"/>
    <w:rsid w:val="00A86EB7"/>
    <w:rsid w:val="00A94604"/>
    <w:rsid w:val="00AA3814"/>
    <w:rsid w:val="00AB048F"/>
    <w:rsid w:val="00AB1947"/>
    <w:rsid w:val="00AB7276"/>
    <w:rsid w:val="00AC3359"/>
    <w:rsid w:val="00AC7786"/>
    <w:rsid w:val="00AE23FF"/>
    <w:rsid w:val="00AE3EBD"/>
    <w:rsid w:val="00AF4529"/>
    <w:rsid w:val="00B05B02"/>
    <w:rsid w:val="00B12081"/>
    <w:rsid w:val="00B151C4"/>
    <w:rsid w:val="00B17489"/>
    <w:rsid w:val="00B2282B"/>
    <w:rsid w:val="00B2403C"/>
    <w:rsid w:val="00B33AD1"/>
    <w:rsid w:val="00B340D8"/>
    <w:rsid w:val="00B500BD"/>
    <w:rsid w:val="00B54377"/>
    <w:rsid w:val="00B6083F"/>
    <w:rsid w:val="00B6490B"/>
    <w:rsid w:val="00B740DE"/>
    <w:rsid w:val="00B7420B"/>
    <w:rsid w:val="00B7796E"/>
    <w:rsid w:val="00B81E5D"/>
    <w:rsid w:val="00B84A78"/>
    <w:rsid w:val="00BA2492"/>
    <w:rsid w:val="00BB5F69"/>
    <w:rsid w:val="00BC5317"/>
    <w:rsid w:val="00BC7094"/>
    <w:rsid w:val="00BD4269"/>
    <w:rsid w:val="00BD4446"/>
    <w:rsid w:val="00BE2A13"/>
    <w:rsid w:val="00BE487D"/>
    <w:rsid w:val="00BF0645"/>
    <w:rsid w:val="00BF09EC"/>
    <w:rsid w:val="00BF191E"/>
    <w:rsid w:val="00BF22C4"/>
    <w:rsid w:val="00C021E8"/>
    <w:rsid w:val="00C04691"/>
    <w:rsid w:val="00C139BE"/>
    <w:rsid w:val="00C1672F"/>
    <w:rsid w:val="00C20C21"/>
    <w:rsid w:val="00C23EA7"/>
    <w:rsid w:val="00C25E4D"/>
    <w:rsid w:val="00C36383"/>
    <w:rsid w:val="00C50933"/>
    <w:rsid w:val="00C543DA"/>
    <w:rsid w:val="00C5595A"/>
    <w:rsid w:val="00C560D7"/>
    <w:rsid w:val="00C562E4"/>
    <w:rsid w:val="00C6117D"/>
    <w:rsid w:val="00C6466E"/>
    <w:rsid w:val="00C65E61"/>
    <w:rsid w:val="00C67513"/>
    <w:rsid w:val="00C80AC0"/>
    <w:rsid w:val="00C9497C"/>
    <w:rsid w:val="00C94E64"/>
    <w:rsid w:val="00C95D8C"/>
    <w:rsid w:val="00CA0D5D"/>
    <w:rsid w:val="00CB0E37"/>
    <w:rsid w:val="00CC2F4D"/>
    <w:rsid w:val="00CC79E1"/>
    <w:rsid w:val="00CE17CE"/>
    <w:rsid w:val="00CE639F"/>
    <w:rsid w:val="00CE64E0"/>
    <w:rsid w:val="00CF5E76"/>
    <w:rsid w:val="00D110F4"/>
    <w:rsid w:val="00D13ECF"/>
    <w:rsid w:val="00D153E3"/>
    <w:rsid w:val="00D31CAC"/>
    <w:rsid w:val="00D62A69"/>
    <w:rsid w:val="00D70477"/>
    <w:rsid w:val="00D72079"/>
    <w:rsid w:val="00D743F2"/>
    <w:rsid w:val="00D76698"/>
    <w:rsid w:val="00D814CC"/>
    <w:rsid w:val="00D83847"/>
    <w:rsid w:val="00D9722E"/>
    <w:rsid w:val="00DA1787"/>
    <w:rsid w:val="00DA2E44"/>
    <w:rsid w:val="00DC27EB"/>
    <w:rsid w:val="00DC3E3B"/>
    <w:rsid w:val="00DE192B"/>
    <w:rsid w:val="00DE1C96"/>
    <w:rsid w:val="00DE2CDD"/>
    <w:rsid w:val="00DF1B8D"/>
    <w:rsid w:val="00DF6F7E"/>
    <w:rsid w:val="00DF759A"/>
    <w:rsid w:val="00E0185F"/>
    <w:rsid w:val="00E02231"/>
    <w:rsid w:val="00E02E78"/>
    <w:rsid w:val="00E03A12"/>
    <w:rsid w:val="00E16025"/>
    <w:rsid w:val="00E17481"/>
    <w:rsid w:val="00E21611"/>
    <w:rsid w:val="00E251B2"/>
    <w:rsid w:val="00E26C4A"/>
    <w:rsid w:val="00E2708B"/>
    <w:rsid w:val="00E35CC9"/>
    <w:rsid w:val="00E361A9"/>
    <w:rsid w:val="00E36AC9"/>
    <w:rsid w:val="00E37C93"/>
    <w:rsid w:val="00E433FF"/>
    <w:rsid w:val="00E50A50"/>
    <w:rsid w:val="00E86FB8"/>
    <w:rsid w:val="00E941AC"/>
    <w:rsid w:val="00EA5A7D"/>
    <w:rsid w:val="00EA6B41"/>
    <w:rsid w:val="00EB7B61"/>
    <w:rsid w:val="00EB7DF2"/>
    <w:rsid w:val="00EC1210"/>
    <w:rsid w:val="00ED06B9"/>
    <w:rsid w:val="00EE4714"/>
    <w:rsid w:val="00EE621A"/>
    <w:rsid w:val="00F118BE"/>
    <w:rsid w:val="00F15F1B"/>
    <w:rsid w:val="00F24016"/>
    <w:rsid w:val="00F25158"/>
    <w:rsid w:val="00F259CE"/>
    <w:rsid w:val="00F2686A"/>
    <w:rsid w:val="00F30BEB"/>
    <w:rsid w:val="00F349BF"/>
    <w:rsid w:val="00F40EDD"/>
    <w:rsid w:val="00F43AB7"/>
    <w:rsid w:val="00F462DD"/>
    <w:rsid w:val="00F53E55"/>
    <w:rsid w:val="00F617DD"/>
    <w:rsid w:val="00F6250E"/>
    <w:rsid w:val="00F71467"/>
    <w:rsid w:val="00F76050"/>
    <w:rsid w:val="00F76C8C"/>
    <w:rsid w:val="00F77845"/>
    <w:rsid w:val="00F81CC7"/>
    <w:rsid w:val="00F85457"/>
    <w:rsid w:val="00FA28B8"/>
    <w:rsid w:val="00FA4D00"/>
    <w:rsid w:val="00FB6D9D"/>
    <w:rsid w:val="00FC4C13"/>
    <w:rsid w:val="00FC6549"/>
    <w:rsid w:val="00FC7ED8"/>
    <w:rsid w:val="00FD2104"/>
    <w:rsid w:val="00FD514B"/>
    <w:rsid w:val="00FF01B5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3041C"/>
  <w15:docId w15:val="{726F1370-FCF3-4DBB-A463-133749860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32036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rsid w:val="00332036"/>
    <w:pPr>
      <w:keepNext/>
      <w:keepLines/>
      <w:numPr>
        <w:numId w:val="1"/>
      </w:numPr>
      <w:suppressAutoHyphens w:val="0"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qFormat/>
    <w:rsid w:val="00332036"/>
    <w:pPr>
      <w:keepNext/>
      <w:numPr>
        <w:ilvl w:val="1"/>
        <w:numId w:val="1"/>
      </w:numPr>
      <w:tabs>
        <w:tab w:val="left" w:pos="720"/>
      </w:tabs>
      <w:ind w:left="360"/>
      <w:jc w:val="center"/>
      <w:outlineLvl w:val="1"/>
    </w:pPr>
    <w:rPr>
      <w:rFonts w:eastAsia="Arial Unicode MS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32036"/>
  </w:style>
  <w:style w:type="character" w:customStyle="1" w:styleId="Carpredefinitoparagrafo4">
    <w:name w:val="Car. predefinito paragrafo4"/>
    <w:rsid w:val="00332036"/>
  </w:style>
  <w:style w:type="character" w:customStyle="1" w:styleId="Carpredefinitoparagrafo3">
    <w:name w:val="Car. predefinito paragrafo3"/>
    <w:rsid w:val="00332036"/>
  </w:style>
  <w:style w:type="character" w:customStyle="1" w:styleId="Carpredefinitoparagrafo2">
    <w:name w:val="Car. predefinito paragrafo2"/>
    <w:rsid w:val="00332036"/>
  </w:style>
  <w:style w:type="character" w:customStyle="1" w:styleId="Carpredefinitoparagrafo1">
    <w:name w:val="Car. predefinito paragrafo1"/>
    <w:rsid w:val="00332036"/>
  </w:style>
  <w:style w:type="character" w:customStyle="1" w:styleId="Titolo1Carattere">
    <w:name w:val="Titolo 1 Carattere"/>
    <w:rsid w:val="0033203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rsid w:val="00332036"/>
    <w:rPr>
      <w:rFonts w:eastAsia="Arial Unicode MS"/>
      <w:b/>
      <w:bCs/>
      <w:sz w:val="28"/>
      <w:szCs w:val="24"/>
    </w:rPr>
  </w:style>
  <w:style w:type="character" w:customStyle="1" w:styleId="titolodoc1">
    <w:name w:val="titolodoc1"/>
    <w:rsid w:val="00332036"/>
    <w:rPr>
      <w:b w:val="0"/>
      <w:bCs w:val="0"/>
      <w:i/>
      <w:iCs/>
    </w:rPr>
  </w:style>
  <w:style w:type="character" w:customStyle="1" w:styleId="IntestazioneCarattere">
    <w:name w:val="Intestazione Carattere"/>
    <w:rsid w:val="00332036"/>
    <w:rPr>
      <w:sz w:val="24"/>
      <w:szCs w:val="24"/>
    </w:rPr>
  </w:style>
  <w:style w:type="character" w:customStyle="1" w:styleId="PidipaginaCarattere">
    <w:name w:val="Piè di pagina Carattere"/>
    <w:uiPriority w:val="99"/>
    <w:rsid w:val="00332036"/>
    <w:rPr>
      <w:sz w:val="24"/>
      <w:szCs w:val="24"/>
    </w:rPr>
  </w:style>
  <w:style w:type="character" w:customStyle="1" w:styleId="Caratteredinumerazione">
    <w:name w:val="Carattere di numerazione"/>
    <w:rsid w:val="00332036"/>
  </w:style>
  <w:style w:type="paragraph" w:customStyle="1" w:styleId="Intestazione4">
    <w:name w:val="Intestazione4"/>
    <w:basedOn w:val="Normale"/>
    <w:next w:val="Corpotesto"/>
    <w:rsid w:val="0033203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testo">
    <w:name w:val="Body Text"/>
    <w:basedOn w:val="Normale"/>
    <w:semiHidden/>
    <w:rsid w:val="00332036"/>
    <w:pPr>
      <w:spacing w:after="120"/>
    </w:pPr>
  </w:style>
  <w:style w:type="paragraph" w:styleId="Elenco">
    <w:name w:val="List"/>
    <w:basedOn w:val="Corpotesto"/>
    <w:semiHidden/>
    <w:rsid w:val="00332036"/>
    <w:rPr>
      <w:rFonts w:cs="Tahoma"/>
    </w:rPr>
  </w:style>
  <w:style w:type="paragraph" w:customStyle="1" w:styleId="Dicitura">
    <w:name w:val="Dicitura"/>
    <w:basedOn w:val="Normale"/>
    <w:rsid w:val="00332036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rsid w:val="00332036"/>
    <w:pPr>
      <w:suppressLineNumbers/>
    </w:pPr>
    <w:rPr>
      <w:rFonts w:cs="Tahoma"/>
    </w:rPr>
  </w:style>
  <w:style w:type="paragraph" w:customStyle="1" w:styleId="Intestazione3">
    <w:name w:val="Intestazione3"/>
    <w:basedOn w:val="Normale"/>
    <w:next w:val="Corpotesto"/>
    <w:rsid w:val="0033203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Intestazione2">
    <w:name w:val="Intestazione2"/>
    <w:basedOn w:val="Normale"/>
    <w:next w:val="Corpotesto"/>
    <w:rsid w:val="0033203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Intestazione1">
    <w:name w:val="Intestazione1"/>
    <w:basedOn w:val="Normale"/>
    <w:next w:val="Corpotesto"/>
    <w:rsid w:val="0033203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tile3">
    <w:name w:val="Stile3"/>
    <w:basedOn w:val="Normale"/>
    <w:rsid w:val="00332036"/>
    <w:pPr>
      <w:jc w:val="both"/>
    </w:pPr>
  </w:style>
  <w:style w:type="paragraph" w:customStyle="1" w:styleId="Contenutotabella">
    <w:name w:val="Contenuto tabella"/>
    <w:basedOn w:val="Normale"/>
    <w:rsid w:val="00332036"/>
    <w:pPr>
      <w:suppressLineNumbers/>
    </w:pPr>
  </w:style>
  <w:style w:type="paragraph" w:customStyle="1" w:styleId="Intestazionetabella">
    <w:name w:val="Intestazione tabella"/>
    <w:basedOn w:val="Contenutotabella"/>
    <w:rsid w:val="00332036"/>
    <w:pPr>
      <w:jc w:val="center"/>
    </w:pPr>
    <w:rPr>
      <w:b/>
      <w:bCs/>
      <w:i/>
      <w:iCs/>
    </w:rPr>
  </w:style>
  <w:style w:type="paragraph" w:styleId="NormaleWeb">
    <w:name w:val="Normal (Web)"/>
    <w:basedOn w:val="Normale"/>
    <w:rsid w:val="00332036"/>
    <w:pPr>
      <w:suppressAutoHyphens w:val="0"/>
      <w:ind w:firstLine="135"/>
      <w:jc w:val="both"/>
    </w:pPr>
    <w:rPr>
      <w:rFonts w:ascii="Verdana" w:hAnsi="Verdana"/>
      <w:sz w:val="20"/>
      <w:szCs w:val="20"/>
    </w:rPr>
  </w:style>
  <w:style w:type="paragraph" w:customStyle="1" w:styleId="articolo">
    <w:name w:val="articolo"/>
    <w:basedOn w:val="Normale"/>
    <w:rsid w:val="00332036"/>
    <w:pPr>
      <w:pBdr>
        <w:bottom w:val="double" w:sz="1" w:space="1" w:color="808080"/>
        <w:right w:val="double" w:sz="1" w:space="1" w:color="808080"/>
      </w:pBdr>
      <w:shd w:val="clear" w:color="auto" w:fill="F5F5F5"/>
      <w:suppressAutoHyphens w:val="0"/>
      <w:spacing w:before="100" w:after="100"/>
      <w:jc w:val="both"/>
    </w:pPr>
    <w:rPr>
      <w:rFonts w:ascii="Verdana" w:hAnsi="Verdana"/>
      <w:color w:val="000000"/>
      <w:sz w:val="20"/>
      <w:szCs w:val="20"/>
    </w:rPr>
  </w:style>
  <w:style w:type="paragraph" w:customStyle="1" w:styleId="intestazione">
    <w:name w:val="intestazione"/>
    <w:basedOn w:val="Normale"/>
    <w:rsid w:val="00332036"/>
    <w:pPr>
      <w:pBdr>
        <w:bottom w:val="double" w:sz="1" w:space="2" w:color="808000"/>
        <w:right w:val="double" w:sz="1" w:space="2" w:color="808000"/>
      </w:pBdr>
      <w:shd w:val="clear" w:color="auto" w:fill="FFDEAD"/>
      <w:suppressAutoHyphens w:val="0"/>
      <w:spacing w:after="225"/>
      <w:jc w:val="both"/>
    </w:pPr>
    <w:rPr>
      <w:rFonts w:ascii="Verdana" w:hAnsi="Verdana"/>
      <w:b/>
      <w:bCs/>
      <w:color w:val="000000"/>
      <w:sz w:val="20"/>
      <w:szCs w:val="20"/>
    </w:rPr>
  </w:style>
  <w:style w:type="paragraph" w:styleId="Intestazione0">
    <w:name w:val="header"/>
    <w:basedOn w:val="Normale"/>
    <w:rsid w:val="0033203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uiPriority w:val="99"/>
    <w:rsid w:val="00332036"/>
    <w:pPr>
      <w:tabs>
        <w:tab w:val="center" w:pos="4819"/>
        <w:tab w:val="right" w:pos="9638"/>
      </w:tabs>
    </w:pPr>
  </w:style>
  <w:style w:type="character" w:styleId="Enfasicorsivo">
    <w:name w:val="Emphasis"/>
    <w:uiPriority w:val="20"/>
    <w:qFormat/>
    <w:rsid w:val="00584C97"/>
    <w:rPr>
      <w:b/>
      <w:bCs/>
      <w:i w:val="0"/>
      <w:iCs w:val="0"/>
    </w:rPr>
  </w:style>
  <w:style w:type="character" w:styleId="Collegamentoipertestuale">
    <w:name w:val="Hyperlink"/>
    <w:semiHidden/>
    <w:rsid w:val="00BA2492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34383B"/>
    <w:rPr>
      <w:b/>
      <w:bCs/>
    </w:rPr>
  </w:style>
  <w:style w:type="table" w:styleId="Grigliatabella">
    <w:name w:val="Table Grid"/>
    <w:basedOn w:val="Tabellanormale"/>
    <w:uiPriority w:val="59"/>
    <w:rsid w:val="00874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867A07"/>
    <w:rPr>
      <w:rFonts w:ascii="Tahoma" w:hAnsi="Tahoma"/>
      <w:sz w:val="16"/>
      <w:szCs w:val="16"/>
    </w:rPr>
  </w:style>
  <w:style w:type="character" w:customStyle="1" w:styleId="pgfc0">
    <w:name w:val="pgfc0"/>
    <w:basedOn w:val="Carpredefinitoparagrafo"/>
    <w:rsid w:val="00EB7B61"/>
  </w:style>
  <w:style w:type="character" w:customStyle="1" w:styleId="a">
    <w:name w:val="_"/>
    <w:basedOn w:val="Carpredefinitoparagrafo"/>
    <w:rsid w:val="00EB7B61"/>
  </w:style>
  <w:style w:type="paragraph" w:customStyle="1" w:styleId="Titolo21">
    <w:name w:val="Titolo 21"/>
    <w:basedOn w:val="Normale"/>
    <w:uiPriority w:val="1"/>
    <w:qFormat/>
    <w:rsid w:val="00B17489"/>
    <w:pPr>
      <w:widowControl w:val="0"/>
      <w:suppressAutoHyphens w:val="0"/>
      <w:autoSpaceDE w:val="0"/>
      <w:autoSpaceDN w:val="0"/>
      <w:ind w:left="235"/>
      <w:outlineLvl w:val="2"/>
    </w:pPr>
    <w:rPr>
      <w:b/>
      <w:bCs/>
      <w:lang w:val="en-US" w:eastAsia="en-US"/>
    </w:rPr>
  </w:style>
  <w:style w:type="paragraph" w:styleId="Paragrafoelenco">
    <w:name w:val="List Paragraph"/>
    <w:basedOn w:val="Normale"/>
    <w:uiPriority w:val="1"/>
    <w:qFormat/>
    <w:rsid w:val="006C6B4A"/>
    <w:pPr>
      <w:widowControl w:val="0"/>
      <w:suppressAutoHyphens w:val="0"/>
      <w:autoSpaceDE w:val="0"/>
      <w:autoSpaceDN w:val="0"/>
      <w:ind w:left="235"/>
    </w:pPr>
    <w:rPr>
      <w:sz w:val="22"/>
      <w:szCs w:val="22"/>
      <w:lang w:val="en-US" w:eastAsia="en-US"/>
    </w:rPr>
  </w:style>
  <w:style w:type="paragraph" w:customStyle="1" w:styleId="Titolo11">
    <w:name w:val="Titolo 11"/>
    <w:basedOn w:val="Normale"/>
    <w:uiPriority w:val="1"/>
    <w:qFormat/>
    <w:rsid w:val="00634B0B"/>
    <w:pPr>
      <w:widowControl w:val="0"/>
      <w:suppressAutoHyphens w:val="0"/>
      <w:autoSpaceDE w:val="0"/>
      <w:autoSpaceDN w:val="0"/>
      <w:spacing w:before="89"/>
      <w:ind w:left="235"/>
      <w:outlineLvl w:val="1"/>
    </w:pPr>
    <w:rPr>
      <w:sz w:val="28"/>
      <w:szCs w:val="28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634B0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34B0B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480C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2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7419">
          <w:marLeft w:val="0"/>
          <w:marRight w:val="0"/>
          <w:marTop w:val="100"/>
          <w:marBottom w:val="10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3018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1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5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5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562577">
                                  <w:marLeft w:val="0"/>
                                  <w:marRight w:val="0"/>
                                  <w:marTop w:val="12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3" w:color="AABBBB"/>
                                    <w:right w:val="none" w:sz="0" w:space="0" w:color="auto"/>
                                  </w:divBdr>
                                  <w:divsChild>
                                    <w:div w:id="331301413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3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GIANNASI INNOCENZA</dc:creator>
  <cp:lastModifiedBy>PC</cp:lastModifiedBy>
  <cp:revision>2</cp:revision>
  <cp:lastPrinted>2024-07-08T10:42:00Z</cp:lastPrinted>
  <dcterms:created xsi:type="dcterms:W3CDTF">2026-08-28T10:57:00Z</dcterms:created>
  <dcterms:modified xsi:type="dcterms:W3CDTF">2026-08-28T10:57:00Z</dcterms:modified>
</cp:coreProperties>
</file>